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0"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0"/>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F572DC" w:rsidRPr="006728C9" w:rsidTr="00D15477">
        <w:tc>
          <w:tcPr>
            <w:tcW w:w="992" w:type="dxa"/>
            <w:vAlign w:val="center"/>
          </w:tcPr>
          <w:p w:rsidR="00F572DC" w:rsidRPr="006728C9" w:rsidRDefault="00E92766" w:rsidP="00F572DC">
            <w:pPr>
              <w:jc w:val="center"/>
              <w:rPr>
                <w:iCs/>
                <w:noProof/>
              </w:rPr>
            </w:pPr>
            <w:r>
              <w:rPr>
                <w:iCs/>
                <w:noProof/>
              </w:rPr>
              <w:t>1</w:t>
            </w:r>
            <w:r w:rsidR="003022C8">
              <w:rPr>
                <w:iCs/>
                <w:noProof/>
              </w:rPr>
              <w:t>1</w:t>
            </w:r>
          </w:p>
        </w:tc>
        <w:tc>
          <w:tcPr>
            <w:tcW w:w="3671" w:type="dxa"/>
            <w:vAlign w:val="center"/>
          </w:tcPr>
          <w:p w:rsidR="00F572DC" w:rsidRPr="006728C9" w:rsidRDefault="003022C8" w:rsidP="00F572DC">
            <w:pPr>
              <w:rPr>
                <w:iCs/>
                <w:noProof/>
              </w:rPr>
            </w:pPr>
            <w:r w:rsidRPr="006728C9">
              <w:rPr>
                <w:iCs/>
                <w:noProof/>
              </w:rPr>
              <w:t>Systèmes de sécurité incendie</w:t>
            </w:r>
          </w:p>
        </w:tc>
        <w:tc>
          <w:tcPr>
            <w:tcW w:w="4976" w:type="dxa"/>
            <w:vAlign w:val="center"/>
          </w:tcPr>
          <w:p w:rsidR="00F572DC" w:rsidRPr="006728C9" w:rsidRDefault="00F572DC" w:rsidP="00F572DC">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8F58EE">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E92766">
        <w:rPr>
          <w:rFonts w:ascii="Arial" w:hAnsi="Arial" w:cs="Arial"/>
        </w:rPr>
        <w:t>1</w:t>
      </w:r>
      <w:r w:rsidR="003022C8">
        <w:rPr>
          <w:rFonts w:ascii="Arial" w:hAnsi="Arial" w:cs="Arial"/>
        </w:rPr>
        <w:t>1</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8F58EE">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8F58EE">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8F58EE">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8F58EE">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lastRenderedPageBreak/>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8F58EE">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lastRenderedPageBreak/>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4"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1" w:name="_Hlk233903146"/>
      <w:r>
        <w:rPr>
          <w:rFonts w:ascii="Arial" w:hAnsi="Arial" w:cs="Arial"/>
          <w:b/>
        </w:rPr>
        <w:t>CHU CAEN NORMANDIE ;</w:t>
      </w:r>
    </w:p>
    <w:bookmarkEnd w:id="1"/>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8F58EE" w:rsidP="00E43482">
      <w:pPr>
        <w:jc w:val="both"/>
        <w:rPr>
          <w:rFonts w:ascii="Arial" w:hAnsi="Arial" w:cs="Arial"/>
          <w:b/>
        </w:rPr>
      </w:pPr>
      <w:hyperlink r:id="rId27"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2"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8F58EE" w:rsidP="00E43482">
      <w:pPr>
        <w:jc w:val="both"/>
        <w:rPr>
          <w:rFonts w:ascii="Arial" w:hAnsi="Arial" w:cs="Arial"/>
          <w:b/>
        </w:rPr>
      </w:pPr>
      <w:hyperlink r:id="rId28"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2"/>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8F58EE" w:rsidP="009D445D">
      <w:pPr>
        <w:jc w:val="both"/>
        <w:rPr>
          <w:rFonts w:ascii="Arial" w:hAnsi="Arial" w:cs="Arial"/>
          <w:b/>
        </w:rPr>
      </w:pPr>
      <w:hyperlink r:id="rId29"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8F58EE"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0"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8F58EE" w:rsidRPr="00883F77" w:rsidTr="008F58EE">
        <w:tc>
          <w:tcPr>
            <w:tcW w:w="1276" w:type="dxa"/>
            <w:tcBorders>
              <w:bottom w:val="single" w:sz="4" w:space="0" w:color="auto"/>
            </w:tcBorders>
            <w:vAlign w:val="center"/>
          </w:tcPr>
          <w:p w:rsidR="008F58EE" w:rsidRPr="00883F77" w:rsidRDefault="008F58EE" w:rsidP="009F0941">
            <w:pPr>
              <w:jc w:val="center"/>
              <w:rPr>
                <w:b/>
                <w:iCs/>
                <w:noProof/>
              </w:rPr>
            </w:pPr>
            <w:r w:rsidRPr="00883F77">
              <w:rPr>
                <w:b/>
                <w:iCs/>
                <w:noProof/>
              </w:rPr>
              <w:t>N° Lot</w:t>
            </w:r>
          </w:p>
        </w:tc>
        <w:tc>
          <w:tcPr>
            <w:tcW w:w="2268" w:type="dxa"/>
            <w:tcBorders>
              <w:bottom w:val="single" w:sz="4" w:space="0" w:color="auto"/>
            </w:tcBorders>
            <w:vAlign w:val="center"/>
          </w:tcPr>
          <w:p w:rsidR="008F58EE" w:rsidRPr="00883F77" w:rsidRDefault="008F58EE" w:rsidP="009F0941">
            <w:pPr>
              <w:jc w:val="center"/>
              <w:rPr>
                <w:b/>
                <w:iCs/>
                <w:noProof/>
              </w:rPr>
            </w:pPr>
            <w:r w:rsidRPr="00883F77">
              <w:rPr>
                <w:b/>
                <w:iCs/>
                <w:noProof/>
              </w:rPr>
              <w:t>Montant maximum HT/an</w:t>
            </w:r>
          </w:p>
        </w:tc>
      </w:tr>
      <w:tr w:rsidR="008F58EE" w:rsidRPr="00883F77" w:rsidTr="008F58EE">
        <w:tc>
          <w:tcPr>
            <w:tcW w:w="1276" w:type="dxa"/>
            <w:tcBorders>
              <w:top w:val="single" w:sz="4" w:space="0" w:color="auto"/>
              <w:bottom w:val="single" w:sz="4" w:space="0" w:color="auto"/>
            </w:tcBorders>
          </w:tcPr>
          <w:p w:rsidR="008F58EE" w:rsidRPr="00883F77" w:rsidRDefault="008F58EE" w:rsidP="009F0941">
            <w:pPr>
              <w:jc w:val="center"/>
              <w:rPr>
                <w:iCs/>
                <w:noProof/>
              </w:rPr>
            </w:pPr>
            <w:bookmarkStart w:id="3" w:name="_GoBack"/>
            <w:r w:rsidRPr="00883F77">
              <w:rPr>
                <w:iCs/>
                <w:noProof/>
              </w:rPr>
              <w:t>11</w:t>
            </w:r>
          </w:p>
        </w:tc>
        <w:tc>
          <w:tcPr>
            <w:tcW w:w="2268" w:type="dxa"/>
            <w:tcBorders>
              <w:top w:val="single" w:sz="4" w:space="0" w:color="auto"/>
              <w:left w:val="single" w:sz="4" w:space="0" w:color="auto"/>
              <w:bottom w:val="single" w:sz="4" w:space="0" w:color="auto"/>
            </w:tcBorders>
          </w:tcPr>
          <w:p w:rsidR="008F58EE" w:rsidRPr="00883F77" w:rsidRDefault="008F58EE" w:rsidP="009F0941">
            <w:pPr>
              <w:jc w:val="center"/>
              <w:rPr>
                <w:iCs/>
                <w:noProof/>
              </w:rPr>
            </w:pPr>
            <w:r>
              <w:rPr>
                <w:iCs/>
                <w:noProof/>
              </w:rPr>
              <w:t>415 000 €</w:t>
            </w:r>
          </w:p>
        </w:tc>
      </w:tr>
      <w:bookmarkEnd w:id="3"/>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8F58EE">
        <w:rPr>
          <w:rFonts w:ascii="Arial" w:hAnsi="Arial" w:cs="Arial"/>
          <w:lang w:eastAsia="fr-FR"/>
        </w:rPr>
      </w:r>
      <w:r w:rsidR="008F58EE">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F58EE">
        <w:rPr>
          <w:rFonts w:ascii="Arial" w:hAnsi="Arial" w:cs="Arial"/>
          <w:lang w:eastAsia="fr-FR"/>
        </w:rPr>
      </w:r>
      <w:r w:rsidR="008F58EE">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8F58EE">
        <w:rPr>
          <w:rFonts w:ascii="Arial" w:hAnsi="Arial" w:cs="Arial"/>
          <w:lang w:eastAsia="fr-FR"/>
        </w:rPr>
      </w:r>
      <w:r w:rsidR="008F58EE">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F58EE">
        <w:rPr>
          <w:rFonts w:ascii="Arial" w:hAnsi="Arial" w:cs="Arial"/>
          <w:lang w:eastAsia="fr-FR"/>
        </w:rPr>
      </w:r>
      <w:r w:rsidR="008F58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F58EE">
        <w:rPr>
          <w:rFonts w:ascii="Arial" w:hAnsi="Arial" w:cs="Arial"/>
          <w:lang w:eastAsia="fr-FR"/>
        </w:rPr>
      </w:r>
      <w:r w:rsidR="008F58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F58EE">
        <w:rPr>
          <w:rFonts w:ascii="Arial" w:hAnsi="Arial" w:cs="Arial"/>
          <w:lang w:eastAsia="fr-FR"/>
        </w:rPr>
      </w:r>
      <w:r w:rsidR="008F58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8F58EE">
        <w:rPr>
          <w:rFonts w:ascii="Arial" w:hAnsi="Arial" w:cs="Arial"/>
          <w:lang w:eastAsia="fr-FR"/>
        </w:rPr>
      </w:r>
      <w:r w:rsidR="008F58EE">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proofErr w:type="gramStart"/>
          <w:r>
            <w:rPr>
              <w:rFonts w:ascii="Arial" w:hAnsi="Arial" w:cs="Arial"/>
              <w:b/>
            </w:rPr>
            <w:t>du</w:t>
          </w:r>
          <w:proofErr w:type="gramEnd"/>
          <w:r>
            <w:rPr>
              <w:rFonts w:ascii="Arial" w:hAnsi="Arial" w:cs="Arial"/>
              <w:b/>
            </w:rPr>
            <w:t xml:space="preserve">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w:t>
          </w:r>
          <w:r w:rsidR="00E92766">
            <w:rPr>
              <w:rFonts w:ascii="Arial" w:hAnsi="Arial" w:cs="Arial"/>
              <w:b/>
            </w:rPr>
            <w:t>1</w:t>
          </w:r>
          <w:r w:rsidR="008F58EE">
            <w:rPr>
              <w:rFonts w:ascii="Arial" w:hAnsi="Arial" w:cs="Arial"/>
              <w:b/>
            </w:rPr>
            <w:t>1</w:t>
          </w:r>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114"/>
    <w:rsid w:val="00004E22"/>
    <w:rsid w:val="00036500"/>
    <w:rsid w:val="00067F94"/>
    <w:rsid w:val="0007006B"/>
    <w:rsid w:val="0007134D"/>
    <w:rsid w:val="00081163"/>
    <w:rsid w:val="00091032"/>
    <w:rsid w:val="000A2E05"/>
    <w:rsid w:val="000B152F"/>
    <w:rsid w:val="000E0020"/>
    <w:rsid w:val="000F41AD"/>
    <w:rsid w:val="00115F93"/>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022C8"/>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8F58EE"/>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1AD4"/>
    <w:rsid w:val="00BD6836"/>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60BF2"/>
    <w:rsid w:val="00E74C76"/>
    <w:rsid w:val="00E92766"/>
    <w:rsid w:val="00E958FF"/>
    <w:rsid w:val="00E96FF6"/>
    <w:rsid w:val="00EA1E1F"/>
    <w:rsid w:val="00EC2218"/>
    <w:rsid w:val="00ED0391"/>
    <w:rsid w:val="00EE026E"/>
    <w:rsid w:val="00EE0D78"/>
    <w:rsid w:val="00EE6B9B"/>
    <w:rsid w:val="00EF5FF9"/>
    <w:rsid w:val="00F056CE"/>
    <w:rsid w:val="00F572DC"/>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oNotEmbedSmartTags/>
  <w:decimalSymbol w:val=","/>
  <w:listSeparator w:val=";"/>
  <w14:docId w14:val="0160DF23"/>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francoise.grasland@ch-falais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beuve-c@chu-caen.f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t014014@dgfip.finances.gouv.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B1F13-ABDA-4384-9952-B27F5E7E7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82</TotalTime>
  <Pages>6</Pages>
  <Words>2459</Words>
  <Characters>13525</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15953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96</cp:revision>
  <cp:lastPrinted>2024-10-03T11:07:00Z</cp:lastPrinted>
  <dcterms:created xsi:type="dcterms:W3CDTF">2022-10-12T06:50:00Z</dcterms:created>
  <dcterms:modified xsi:type="dcterms:W3CDTF">2026-07-03T13:47:00Z</dcterms:modified>
</cp:coreProperties>
</file>